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9CE67" w14:textId="0713535B" w:rsidR="00B86DE0" w:rsidRPr="00906BCA" w:rsidRDefault="00B86DE0" w:rsidP="00B86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jc w:val="center"/>
        <w:rPr>
          <w:rFonts w:ascii="Bookman Old Style" w:hAnsi="Bookman Old Style"/>
          <w:b/>
          <w:color w:val="FFFFFF"/>
        </w:rPr>
      </w:pPr>
      <w:r w:rsidRPr="00906BCA">
        <w:rPr>
          <w:rFonts w:ascii="Bookman Old Style" w:hAnsi="Bookman Old Style"/>
          <w:b/>
          <w:color w:val="FFFFFF"/>
        </w:rPr>
        <w:t xml:space="preserve">Příloha č. </w:t>
      </w:r>
      <w:r w:rsidR="006A2504">
        <w:rPr>
          <w:rFonts w:ascii="Bookman Old Style" w:hAnsi="Bookman Old Style"/>
          <w:b/>
          <w:color w:val="FFFFFF"/>
        </w:rPr>
        <w:t>1</w:t>
      </w:r>
    </w:p>
    <w:p w14:paraId="4EE01CA3" w14:textId="77777777" w:rsidR="00F877AD" w:rsidRPr="00906BCA" w:rsidRDefault="00F877AD" w:rsidP="009050DD">
      <w:pPr>
        <w:pStyle w:val="Nadpis3"/>
        <w:numPr>
          <w:ilvl w:val="0"/>
          <w:numId w:val="0"/>
        </w:numPr>
        <w:tabs>
          <w:tab w:val="left" w:pos="284"/>
        </w:tabs>
        <w:jc w:val="center"/>
        <w:rPr>
          <w:rFonts w:ascii="Bookman Old Style" w:hAnsi="Bookman Old Style"/>
          <w:sz w:val="20"/>
          <w:szCs w:val="20"/>
        </w:rPr>
      </w:pPr>
      <w:r w:rsidRPr="00906BCA">
        <w:rPr>
          <w:rFonts w:ascii="Bookman Old Style" w:hAnsi="Bookman Old Style"/>
          <w:sz w:val="20"/>
          <w:szCs w:val="20"/>
        </w:rPr>
        <w:t>Krycí list nabídky</w:t>
      </w:r>
    </w:p>
    <w:p w14:paraId="453793B5" w14:textId="3C7A54DB" w:rsidR="00F877AD" w:rsidRPr="00906BCA" w:rsidRDefault="00FF408C" w:rsidP="004B251D">
      <w:pPr>
        <w:tabs>
          <w:tab w:val="left" w:pos="0"/>
        </w:tabs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k</w:t>
      </w:r>
      <w:r w:rsidR="001753AF">
        <w:rPr>
          <w:rFonts w:ascii="Bookman Old Style" w:hAnsi="Bookman Old Style"/>
        </w:rPr>
        <w:t xml:space="preserve"> podlimitní veřejné zakázce na </w:t>
      </w:r>
      <w:r w:rsidR="00473012">
        <w:rPr>
          <w:rFonts w:ascii="Bookman Old Style" w:hAnsi="Bookman Old Style"/>
        </w:rPr>
        <w:t>služby</w:t>
      </w:r>
      <w:r w:rsidR="001753AF">
        <w:rPr>
          <w:rFonts w:ascii="Bookman Old Style" w:hAnsi="Bookman Old Style"/>
        </w:rPr>
        <w:t xml:space="preserve"> </w:t>
      </w:r>
      <w:r w:rsidR="009050DD" w:rsidRPr="00906BCA">
        <w:rPr>
          <w:rFonts w:ascii="Bookman Old Style" w:hAnsi="Bookman Old Style"/>
        </w:rPr>
        <w:t>s</w:t>
      </w:r>
      <w:r>
        <w:rPr>
          <w:rFonts w:ascii="Bookman Old Style" w:hAnsi="Bookman Old Style"/>
        </w:rPr>
        <w:t> </w:t>
      </w:r>
      <w:r w:rsidR="009050DD" w:rsidRPr="00906BCA">
        <w:rPr>
          <w:rFonts w:ascii="Bookman Old Style" w:hAnsi="Bookman Old Style"/>
        </w:rPr>
        <w:t>názvem</w:t>
      </w:r>
      <w:r>
        <w:rPr>
          <w:rFonts w:ascii="Bookman Old Style" w:hAnsi="Bookman Old Style"/>
        </w:rPr>
        <w:t xml:space="preserve"> </w:t>
      </w:r>
      <w:r w:rsidR="00473012">
        <w:rPr>
          <w:rFonts w:ascii="Bookman Old Style" w:hAnsi="Bookman Old Style"/>
          <w:b/>
          <w:iCs/>
        </w:rPr>
        <w:t xml:space="preserve">Labské ekocentrum </w:t>
      </w:r>
      <w:proofErr w:type="spellStart"/>
      <w:r w:rsidR="00473012">
        <w:rPr>
          <w:rFonts w:ascii="Bookman Old Style" w:hAnsi="Bookman Old Style"/>
          <w:b/>
          <w:iCs/>
        </w:rPr>
        <w:t>ArchA</w:t>
      </w:r>
      <w:proofErr w:type="spellEnd"/>
      <w:r w:rsidR="00473012">
        <w:rPr>
          <w:rFonts w:ascii="Bookman Old Style" w:hAnsi="Bookman Old Style"/>
          <w:b/>
          <w:iCs/>
        </w:rPr>
        <w:t xml:space="preserve"> (PD)</w:t>
      </w:r>
      <w:r w:rsidR="008B08F2" w:rsidRPr="00906BCA">
        <w:rPr>
          <w:rFonts w:ascii="Bookman Old Style" w:hAnsi="Bookman Old Style"/>
          <w:b/>
        </w:rPr>
        <w:t xml:space="preserve"> </w:t>
      </w:r>
      <w:r w:rsidR="00F877AD" w:rsidRPr="00906BCA">
        <w:rPr>
          <w:rFonts w:ascii="Bookman Old Style" w:hAnsi="Bookman Old Style"/>
        </w:rPr>
        <w:t>zadávan</w:t>
      </w:r>
      <w:r w:rsidR="001753AF">
        <w:rPr>
          <w:rFonts w:ascii="Bookman Old Style" w:hAnsi="Bookman Old Style"/>
        </w:rPr>
        <w:t xml:space="preserve">é </w:t>
      </w:r>
      <w:r w:rsidR="00EC5DE2" w:rsidRPr="00906BCA">
        <w:rPr>
          <w:rFonts w:ascii="Bookman Old Style" w:hAnsi="Bookman Old Style"/>
        </w:rPr>
        <w:t>v souladu s §</w:t>
      </w:r>
      <w:r>
        <w:rPr>
          <w:rFonts w:ascii="Bookman Old Style" w:hAnsi="Bookman Old Style"/>
        </w:rPr>
        <w:t xml:space="preserve"> </w:t>
      </w:r>
      <w:r w:rsidR="001753AF">
        <w:rPr>
          <w:rFonts w:ascii="Bookman Old Style" w:hAnsi="Bookman Old Style"/>
        </w:rPr>
        <w:t>53</w:t>
      </w:r>
      <w:r w:rsidR="00EC5DE2" w:rsidRPr="00906BCA">
        <w:rPr>
          <w:rFonts w:ascii="Bookman Old Style" w:hAnsi="Bookman Old Style"/>
        </w:rPr>
        <w:t xml:space="preserve"> zákona č. 134/2016 Sb., o zadávání veřejných zakázek, v platném znění</w:t>
      </w:r>
    </w:p>
    <w:p w14:paraId="002A5EF3" w14:textId="77777777" w:rsidR="00C03D2B" w:rsidRPr="00906BCA" w:rsidRDefault="00C03D2B">
      <w:pPr>
        <w:tabs>
          <w:tab w:val="left" w:pos="0"/>
        </w:tabs>
        <w:jc w:val="center"/>
        <w:rPr>
          <w:rFonts w:ascii="Bookman Old Style" w:hAnsi="Bookman Old Sty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392"/>
      </w:tblGrid>
      <w:tr w:rsidR="00F877AD" w:rsidRPr="00906BCA" w14:paraId="4FC582A0" w14:textId="77777777" w:rsidTr="004B251D">
        <w:trPr>
          <w:trHeight w:val="397"/>
        </w:trPr>
        <w:tc>
          <w:tcPr>
            <w:tcW w:w="9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893BBC" w14:textId="0308138E" w:rsidR="00F877AD" w:rsidRPr="00906BCA" w:rsidRDefault="00F877AD" w:rsidP="009269E2">
            <w:pPr>
              <w:snapToGrid w:val="0"/>
              <w:rPr>
                <w:rFonts w:ascii="Bookman Old Style" w:hAnsi="Bookman Old Style"/>
                <w:b/>
              </w:rPr>
            </w:pPr>
            <w:r w:rsidRPr="00906BCA">
              <w:rPr>
                <w:rFonts w:ascii="Bookman Old Style" w:hAnsi="Bookman Old Style"/>
                <w:b/>
              </w:rPr>
              <w:t xml:space="preserve">Údaje o </w:t>
            </w:r>
            <w:r w:rsidR="00EC5DE2" w:rsidRPr="00906BCA">
              <w:rPr>
                <w:rFonts w:ascii="Bookman Old Style" w:hAnsi="Bookman Old Style"/>
                <w:b/>
              </w:rPr>
              <w:t xml:space="preserve">účastníkovi </w:t>
            </w:r>
            <w:r w:rsidR="004B251D">
              <w:rPr>
                <w:rFonts w:ascii="Bookman Old Style" w:hAnsi="Bookman Old Style"/>
                <w:b/>
              </w:rPr>
              <w:t>veřejné zakázky</w:t>
            </w:r>
          </w:p>
        </w:tc>
      </w:tr>
      <w:tr w:rsidR="00F877AD" w:rsidRPr="00906BCA" w14:paraId="44267569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67310891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Obchodní firma nebo název</w:t>
            </w:r>
          </w:p>
          <w:p w14:paraId="5F2297B6" w14:textId="77777777" w:rsidR="00F877AD" w:rsidRPr="00906BCA" w:rsidRDefault="00F877AD" w:rsidP="00F877AD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(právnická osoba)</w:t>
            </w:r>
          </w:p>
          <w:p w14:paraId="4D2316AE" w14:textId="77777777" w:rsidR="00F877AD" w:rsidRPr="00906BCA" w:rsidRDefault="00F877AD" w:rsidP="00F877AD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Obchodní firma nebo jméno a příjmení</w:t>
            </w:r>
          </w:p>
          <w:p w14:paraId="5629EAD3" w14:textId="77777777" w:rsidR="00F877AD" w:rsidRPr="00906BCA" w:rsidRDefault="00F877AD" w:rsidP="00F877AD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(fyzická osoba)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2283C9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  <w:b/>
                <w:color w:val="0000FF"/>
              </w:rPr>
            </w:pPr>
          </w:p>
        </w:tc>
      </w:tr>
      <w:tr w:rsidR="00F877AD" w:rsidRPr="00906BCA" w14:paraId="7E28DE34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12730A40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Sídlo</w:t>
            </w:r>
          </w:p>
          <w:p w14:paraId="625CE934" w14:textId="77777777" w:rsidR="00F877AD" w:rsidRPr="00906BCA" w:rsidRDefault="00F877AD" w:rsidP="00F877AD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(právnická osoba)</w:t>
            </w:r>
          </w:p>
          <w:p w14:paraId="216B5353" w14:textId="1024ADA0" w:rsidR="00F877AD" w:rsidRPr="00906BCA" w:rsidRDefault="00F877AD" w:rsidP="00F877AD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 xml:space="preserve">Místo </w:t>
            </w:r>
            <w:r w:rsidR="00EA53BE" w:rsidRPr="00906BCA">
              <w:rPr>
                <w:rFonts w:ascii="Bookman Old Style" w:hAnsi="Bookman Old Style"/>
              </w:rPr>
              <w:t>podnikání,</w:t>
            </w:r>
            <w:r w:rsidRPr="00906BCA">
              <w:rPr>
                <w:rFonts w:ascii="Bookman Old Style" w:hAnsi="Bookman Old Style"/>
              </w:rPr>
              <w:t xml:space="preserve"> popř. místo trvalého pobytu</w:t>
            </w:r>
          </w:p>
          <w:p w14:paraId="2D684C0E" w14:textId="77777777" w:rsidR="00F877AD" w:rsidRPr="00906BCA" w:rsidRDefault="00F877AD" w:rsidP="00F877AD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(fyzická osoba)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3A71B5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7B03DF" w:rsidRPr="00906BCA" w14:paraId="77BF1F26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00E16C9A" w14:textId="6A259835" w:rsidR="007B03DF" w:rsidRPr="00906BCA" w:rsidRDefault="007B03DF" w:rsidP="007B03DF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Korespondenční adresa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0FFF39" w14:textId="77777777" w:rsidR="007B03DF" w:rsidRPr="00906BCA" w:rsidRDefault="007B03DF" w:rsidP="00F877AD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F877AD" w:rsidRPr="00906BCA" w14:paraId="2A337A4C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7A1ADA41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Právní forma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33EDB7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F877AD" w:rsidRPr="00906BCA" w14:paraId="45D35B17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13E76FFB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IČ</w:t>
            </w:r>
            <w:r w:rsidR="009050DD" w:rsidRPr="00906BCA">
              <w:rPr>
                <w:rFonts w:ascii="Bookman Old Style" w:hAnsi="Bookman Old Style"/>
              </w:rPr>
              <w:t>O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BFB6C4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9050DD" w:rsidRPr="00906BCA" w14:paraId="437871C4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585A4BAF" w14:textId="77777777" w:rsidR="009050DD" w:rsidRPr="00906BCA" w:rsidRDefault="009050DD" w:rsidP="00F877AD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DIČ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16599C" w14:textId="77777777" w:rsidR="009050DD" w:rsidRPr="00906BCA" w:rsidRDefault="009050DD" w:rsidP="00F877AD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F877AD" w:rsidRPr="00906BCA" w14:paraId="274700AA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7EB1399A" w14:textId="77CF8F26" w:rsidR="00F877AD" w:rsidRPr="00906BCA" w:rsidRDefault="00FF408C" w:rsidP="00F877AD">
            <w:pPr>
              <w:snapToGrid w:val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Identifikátor datové schránky (IDDS)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BBB22" w14:textId="77777777" w:rsidR="00F877AD" w:rsidRPr="00906BCA" w:rsidRDefault="00F877AD" w:rsidP="00F877AD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FF408C" w:rsidRPr="00906BCA" w14:paraId="0B4A0D84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7FF4A1C8" w14:textId="75994C2C" w:rsidR="00FF408C" w:rsidRPr="00906BCA" w:rsidRDefault="00FF408C" w:rsidP="00FF408C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Telefon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EF7435" w14:textId="77777777" w:rsidR="00FF408C" w:rsidRPr="00906BCA" w:rsidRDefault="00FF408C" w:rsidP="00FF408C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FF408C" w:rsidRPr="00906BCA" w14:paraId="599D59E2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6F9A85E1" w14:textId="77777777" w:rsidR="00FF408C" w:rsidRPr="00906BCA" w:rsidRDefault="00FF408C" w:rsidP="00FF408C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E-mail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0F0772" w14:textId="77777777" w:rsidR="00FF408C" w:rsidRPr="00906BCA" w:rsidRDefault="00FF408C" w:rsidP="00FF408C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  <w:tr w:rsidR="00FF408C" w:rsidRPr="00906BCA" w14:paraId="7749D55B" w14:textId="77777777" w:rsidTr="009050DD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048E1928" w14:textId="77777777" w:rsidR="00FF408C" w:rsidRPr="00906BCA" w:rsidRDefault="00FF408C" w:rsidP="00FF408C">
            <w:pPr>
              <w:snapToGrid w:val="0"/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Kontaktní osoba pro</w:t>
            </w:r>
          </w:p>
          <w:p w14:paraId="5A67D624" w14:textId="77777777" w:rsidR="00FF408C" w:rsidRPr="00906BCA" w:rsidRDefault="00FF408C" w:rsidP="00FF408C">
            <w:pPr>
              <w:rPr>
                <w:rFonts w:ascii="Bookman Old Style" w:hAnsi="Bookman Old Style"/>
              </w:rPr>
            </w:pPr>
            <w:r w:rsidRPr="00906BCA">
              <w:rPr>
                <w:rFonts w:ascii="Bookman Old Style" w:hAnsi="Bookman Old Style"/>
              </w:rPr>
              <w:t>jednání ve věci nabídky</w:t>
            </w: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8F0F46" w14:textId="77777777" w:rsidR="00FF408C" w:rsidRPr="00906BCA" w:rsidRDefault="00FF408C" w:rsidP="00FF408C">
            <w:pPr>
              <w:snapToGrid w:val="0"/>
              <w:rPr>
                <w:rFonts w:ascii="Bookman Old Style" w:hAnsi="Bookman Old Style"/>
                <w:color w:val="0000FF"/>
              </w:rPr>
            </w:pPr>
          </w:p>
        </w:tc>
      </w:tr>
    </w:tbl>
    <w:p w14:paraId="668AF799" w14:textId="77777777" w:rsidR="00F877AD" w:rsidRPr="00906BCA" w:rsidRDefault="00F877AD">
      <w:pPr>
        <w:rPr>
          <w:rFonts w:ascii="Bookman Old Style" w:hAnsi="Bookman Old Style"/>
        </w:rPr>
      </w:pPr>
    </w:p>
    <w:p w14:paraId="7C498604" w14:textId="77777777" w:rsidR="00F877AD" w:rsidRPr="00906BCA" w:rsidRDefault="00F877AD">
      <w:pPr>
        <w:rPr>
          <w:rFonts w:ascii="Bookman Old Style" w:hAnsi="Bookman Old Sty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2975"/>
        <w:gridCol w:w="1417"/>
      </w:tblGrid>
      <w:tr w:rsidR="00F877AD" w:rsidRPr="00906BCA" w14:paraId="489D8A92" w14:textId="77777777" w:rsidTr="009050DD">
        <w:trPr>
          <w:trHeight w:val="397"/>
        </w:trPr>
        <w:tc>
          <w:tcPr>
            <w:tcW w:w="9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A734B3" w14:textId="3F8C0779" w:rsidR="00F877AD" w:rsidRPr="00906BCA" w:rsidRDefault="006A2504" w:rsidP="00F877AD">
            <w:pPr>
              <w:snapToGrid w:val="0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Nabídková cena</w:t>
            </w:r>
            <w:r w:rsidR="00E92E12" w:rsidRPr="00906BCA">
              <w:rPr>
                <w:rFonts w:ascii="Bookman Old Style" w:hAnsi="Bookman Old Style"/>
                <w:b/>
              </w:rPr>
              <w:t>:</w:t>
            </w:r>
          </w:p>
        </w:tc>
      </w:tr>
      <w:tr w:rsidR="00473012" w:rsidRPr="00906BCA" w14:paraId="7C3A3AF1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5ED9F12F" w14:textId="214F327D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 xml:space="preserve">A. </w:t>
            </w: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Strategický záměr a studie proveditelnosti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A06725C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5E2EE8" w14:textId="1044355B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Kč bez DPH</w:t>
            </w:r>
          </w:p>
        </w:tc>
      </w:tr>
      <w:tr w:rsidR="00473012" w:rsidRPr="00906BCA" w14:paraId="41B6B829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4195698C" w14:textId="03B5041A" w:rsidR="00473012" w:rsidRPr="00D151BE" w:rsidRDefault="00473012" w:rsidP="00D151BE">
            <w:pPr>
              <w:autoSpaceDE w:val="0"/>
              <w:autoSpaceDN w:val="0"/>
              <w:adjustRightInd w:val="0"/>
              <w:contextualSpacing/>
              <w:jc w:val="both"/>
              <w:rPr>
                <w:rFonts w:ascii="Bookman Old Style" w:hAnsi="Bookman Old Style"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B.</w:t>
            </w: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 xml:space="preserve"> </w:t>
            </w: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Příprava projektu – aktualizace studie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BFEEA1E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68349A" w14:textId="0F4F9EF8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Kč bez DPH</w:t>
            </w:r>
          </w:p>
        </w:tc>
      </w:tr>
      <w:tr w:rsidR="00473012" w:rsidRPr="00906BCA" w14:paraId="6FBDBA99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19C3C9EC" w14:textId="36ABA04E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C.</w:t>
            </w: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 xml:space="preserve"> </w:t>
            </w: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Dokumentace pro povolení stavby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7263216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5C372E" w14:textId="11CCAE80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Kč bez DPH</w:t>
            </w:r>
          </w:p>
        </w:tc>
      </w:tr>
      <w:tr w:rsidR="00473012" w:rsidRPr="00906BCA" w14:paraId="73CA5164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5F827356" w14:textId="1A48E74A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D.</w:t>
            </w: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 xml:space="preserve"> </w:t>
            </w: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Dokumentace pro provádění stavby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A8FA188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349879" w14:textId="744F16A0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Kč bez DPH</w:t>
            </w:r>
          </w:p>
        </w:tc>
      </w:tr>
      <w:tr w:rsidR="00473012" w:rsidRPr="00906BCA" w14:paraId="6B1874AC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2B3264E4" w14:textId="47AD5AD4" w:rsidR="00473012" w:rsidRPr="00D151BE" w:rsidRDefault="00473012" w:rsidP="00D151BE">
            <w:pPr>
              <w:autoSpaceDE w:val="0"/>
              <w:autoSpaceDN w:val="0"/>
              <w:adjustRightInd w:val="0"/>
              <w:contextualSpacing/>
              <w:jc w:val="both"/>
              <w:rPr>
                <w:rFonts w:ascii="Bookman Old Style" w:hAnsi="Bookman Old Style"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E.</w:t>
            </w: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 xml:space="preserve"> </w:t>
            </w: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 xml:space="preserve">Soupis prací a dodávek 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755451C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492B8C" w14:textId="1923E5D3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Kč bez DPH</w:t>
            </w:r>
          </w:p>
        </w:tc>
      </w:tr>
      <w:tr w:rsidR="00473012" w:rsidRPr="00906BCA" w14:paraId="399E5CE3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42292286" w14:textId="6082599F" w:rsidR="00473012" w:rsidRPr="00D151BE" w:rsidRDefault="00473012" w:rsidP="00D151BE">
            <w:pPr>
              <w:autoSpaceDE w:val="0"/>
              <w:autoSpaceDN w:val="0"/>
              <w:adjustRightInd w:val="0"/>
              <w:contextualSpacing/>
              <w:jc w:val="both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F.</w:t>
            </w: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 xml:space="preserve"> </w:t>
            </w: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Dozor projektanta (autorský dozor)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F1E3BC8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E83DFA" w14:textId="11348022" w:rsidR="00473012" w:rsidRPr="00D151BE" w:rsidRDefault="00473012" w:rsidP="00D151BE">
            <w:pPr>
              <w:snapToGrid w:val="0"/>
              <w:contextualSpacing/>
              <w:rPr>
                <w:rFonts w:ascii="Bookman Old Style" w:hAnsi="Bookman Old Style"/>
                <w:bCs/>
                <w:i/>
                <w:iCs/>
                <w:sz w:val="16"/>
                <w:szCs w:val="16"/>
              </w:rPr>
            </w:pPr>
            <w:r w:rsidRPr="00D151BE">
              <w:rPr>
                <w:rFonts w:ascii="Bookman Old Style" w:hAnsi="Bookman Old Style"/>
                <w:i/>
                <w:iCs/>
                <w:sz w:val="16"/>
                <w:szCs w:val="16"/>
              </w:rPr>
              <w:t>Kč bez DPH</w:t>
            </w:r>
          </w:p>
        </w:tc>
      </w:tr>
      <w:tr w:rsidR="00473012" w:rsidRPr="00906BCA" w14:paraId="4977ECCC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5E0592FA" w14:textId="3C093A4D" w:rsidR="00473012" w:rsidRPr="00D151BE" w:rsidRDefault="00D151BE" w:rsidP="00D151BE">
            <w:pPr>
              <w:snapToGrid w:val="0"/>
              <w:contextualSpacing/>
              <w:rPr>
                <w:rFonts w:ascii="Bookman Old Style" w:hAnsi="Bookman Old Style"/>
                <w:b/>
              </w:rPr>
            </w:pPr>
            <w:r w:rsidRPr="00D151BE">
              <w:rPr>
                <w:rFonts w:ascii="Bookman Old Style" w:hAnsi="Bookman Old Style"/>
                <w:b/>
              </w:rPr>
              <w:t>Celková nabídková cena bez DPH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6E45664" w14:textId="77777777" w:rsidR="00473012" w:rsidRPr="00D151BE" w:rsidRDefault="00473012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D2FE70" w14:textId="48469B34" w:rsidR="00473012" w:rsidRPr="00D151BE" w:rsidRDefault="00D151BE" w:rsidP="00D151BE">
            <w:pPr>
              <w:snapToGrid w:val="0"/>
              <w:contextualSpacing/>
              <w:rPr>
                <w:rFonts w:ascii="Bookman Old Style" w:hAnsi="Bookman Old Style"/>
                <w:b/>
              </w:rPr>
            </w:pPr>
            <w:r w:rsidRPr="00D151BE">
              <w:rPr>
                <w:rFonts w:ascii="Bookman Old Style" w:hAnsi="Bookman Old Style"/>
                <w:b/>
              </w:rPr>
              <w:t>Kč</w:t>
            </w:r>
          </w:p>
        </w:tc>
      </w:tr>
      <w:tr w:rsidR="00D151BE" w:rsidRPr="00906BCA" w14:paraId="7A856A18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4FF769F2" w14:textId="066A15F2" w:rsidR="00D151BE" w:rsidRPr="006A2504" w:rsidRDefault="00D151BE" w:rsidP="00D151BE">
            <w:pPr>
              <w:snapToGrid w:val="0"/>
              <w:contextualSpacing/>
              <w:rPr>
                <w:rFonts w:ascii="Bookman Old Style" w:hAnsi="Bookman Old Style"/>
                <w:bCs/>
              </w:rPr>
            </w:pPr>
            <w:r>
              <w:rPr>
                <w:rFonts w:ascii="Bookman Old Style" w:hAnsi="Bookman Old Style"/>
                <w:bCs/>
              </w:rPr>
              <w:t>DPH celkem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1A843A7" w14:textId="77777777" w:rsidR="00D151BE" w:rsidRPr="006A2504" w:rsidRDefault="00D151BE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38363D" w14:textId="0729DB3F" w:rsidR="00D151BE" w:rsidRPr="006A2504" w:rsidRDefault="00D151BE" w:rsidP="00D151BE">
            <w:pPr>
              <w:snapToGrid w:val="0"/>
              <w:contextualSpacing/>
              <w:rPr>
                <w:rFonts w:ascii="Bookman Old Style" w:hAnsi="Bookman Old Style"/>
                <w:bCs/>
              </w:rPr>
            </w:pPr>
            <w:r>
              <w:rPr>
                <w:rFonts w:ascii="Bookman Old Style" w:hAnsi="Bookman Old Style"/>
                <w:bCs/>
              </w:rPr>
              <w:t>Kč</w:t>
            </w:r>
          </w:p>
        </w:tc>
      </w:tr>
      <w:tr w:rsidR="00D151BE" w:rsidRPr="00906BCA" w14:paraId="4E9E1A5C" w14:textId="77777777" w:rsidTr="00D151BE">
        <w:trPr>
          <w:trHeight w:val="39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14:paraId="51BD7258" w14:textId="2ED89219" w:rsidR="00D151BE" w:rsidRDefault="00D151BE" w:rsidP="00D151BE">
            <w:pPr>
              <w:snapToGrid w:val="0"/>
              <w:contextualSpacing/>
              <w:rPr>
                <w:rFonts w:ascii="Bookman Old Style" w:hAnsi="Bookman Old Style"/>
                <w:bCs/>
              </w:rPr>
            </w:pPr>
            <w:r>
              <w:rPr>
                <w:rFonts w:ascii="Bookman Old Style" w:hAnsi="Bookman Old Style"/>
                <w:bCs/>
              </w:rPr>
              <w:t>Celková nabídková cena včetně DPH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BD87082" w14:textId="77777777" w:rsidR="00D151BE" w:rsidRPr="006A2504" w:rsidRDefault="00D151BE" w:rsidP="00D151BE">
            <w:pPr>
              <w:snapToGrid w:val="0"/>
              <w:contextualSpacing/>
              <w:jc w:val="right"/>
              <w:rPr>
                <w:rFonts w:ascii="Bookman Old Style" w:hAnsi="Bookman Old Style"/>
                <w:bCs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61238F" w14:textId="28293B87" w:rsidR="00D151BE" w:rsidRPr="006A2504" w:rsidRDefault="00D151BE" w:rsidP="00D151BE">
            <w:pPr>
              <w:snapToGrid w:val="0"/>
              <w:contextualSpacing/>
              <w:rPr>
                <w:rFonts w:ascii="Bookman Old Style" w:hAnsi="Bookman Old Style"/>
                <w:bCs/>
              </w:rPr>
            </w:pPr>
            <w:r>
              <w:rPr>
                <w:rFonts w:ascii="Bookman Old Style" w:hAnsi="Bookman Old Style"/>
                <w:bCs/>
              </w:rPr>
              <w:t>Kč</w:t>
            </w:r>
          </w:p>
        </w:tc>
      </w:tr>
    </w:tbl>
    <w:p w14:paraId="5CAC6615" w14:textId="77777777" w:rsidR="00F877AD" w:rsidRPr="00906BCA" w:rsidRDefault="00F877AD">
      <w:pPr>
        <w:rPr>
          <w:rFonts w:ascii="Bookman Old Style" w:hAnsi="Bookman Old Style"/>
        </w:rPr>
      </w:pPr>
    </w:p>
    <w:p w14:paraId="22FCF7FD" w14:textId="77777777" w:rsidR="006A2504" w:rsidRPr="00906BCA" w:rsidRDefault="006A2504">
      <w:pPr>
        <w:jc w:val="both"/>
        <w:rPr>
          <w:rFonts w:ascii="Bookman Old Style" w:hAnsi="Bookman Old Style"/>
        </w:rPr>
      </w:pPr>
    </w:p>
    <w:p w14:paraId="773B6631" w14:textId="77777777" w:rsidR="00F877AD" w:rsidRPr="00906BCA" w:rsidRDefault="00F877AD">
      <w:pPr>
        <w:jc w:val="both"/>
        <w:rPr>
          <w:rFonts w:ascii="Bookman Old Style" w:hAnsi="Bookman Old Style"/>
        </w:rPr>
      </w:pPr>
      <w:r w:rsidRPr="00906BCA">
        <w:rPr>
          <w:rFonts w:ascii="Bookman Old Style" w:hAnsi="Bookman Old Style"/>
        </w:rPr>
        <w:t>V </w:t>
      </w:r>
      <w:r w:rsidR="009050DD" w:rsidRPr="00906BCA">
        <w:rPr>
          <w:rFonts w:ascii="Bookman Old Style" w:hAnsi="Bookman Old Style"/>
        </w:rPr>
        <w:t>………………..</w:t>
      </w:r>
      <w:r w:rsidRPr="00906BCA">
        <w:rPr>
          <w:rFonts w:ascii="Bookman Old Style" w:hAnsi="Bookman Old Style"/>
        </w:rPr>
        <w:t xml:space="preserve"> dne </w:t>
      </w:r>
      <w:r w:rsidR="009050DD" w:rsidRPr="00906BCA">
        <w:rPr>
          <w:rFonts w:ascii="Bookman Old Style" w:hAnsi="Bookman Old Style"/>
        </w:rPr>
        <w:t>……………….</w:t>
      </w:r>
      <w:r w:rsidRPr="00906BCA">
        <w:rPr>
          <w:rFonts w:ascii="Bookman Old Style" w:hAnsi="Bookman Old Style"/>
        </w:rPr>
        <w:t xml:space="preserve"> </w:t>
      </w:r>
    </w:p>
    <w:p w14:paraId="04B1F14F" w14:textId="7A1E1E74" w:rsidR="009050DD" w:rsidRDefault="009050DD" w:rsidP="008B08F2">
      <w:pPr>
        <w:pStyle w:val="Zkladntext"/>
        <w:rPr>
          <w:rFonts w:ascii="Bookman Old Style" w:hAnsi="Bookman Old Style"/>
        </w:rPr>
      </w:pPr>
      <w:r w:rsidRPr="00906BCA">
        <w:rPr>
          <w:rFonts w:ascii="Bookman Old Style" w:hAnsi="Bookman Old Style"/>
        </w:rPr>
        <w:t xml:space="preserve">                         </w:t>
      </w:r>
    </w:p>
    <w:p w14:paraId="4AECF9C7" w14:textId="77777777" w:rsidR="00A04CFD" w:rsidRDefault="00A04CFD" w:rsidP="008B08F2">
      <w:pPr>
        <w:pStyle w:val="Zkladntext"/>
        <w:rPr>
          <w:rFonts w:ascii="Bookman Old Style" w:hAnsi="Bookman Old Style"/>
        </w:rPr>
      </w:pPr>
    </w:p>
    <w:p w14:paraId="3983190D" w14:textId="77777777" w:rsidR="009050DD" w:rsidRPr="006A2504" w:rsidRDefault="009050DD" w:rsidP="009050DD">
      <w:pPr>
        <w:pStyle w:val="Zkladntext"/>
        <w:rPr>
          <w:rFonts w:ascii="Bookman Old Style" w:hAnsi="Bookman Old Style"/>
          <w:iCs/>
        </w:rPr>
      </w:pPr>
      <w:r w:rsidRPr="006A2504">
        <w:rPr>
          <w:rFonts w:ascii="Bookman Old Style" w:hAnsi="Bookman Old Style"/>
          <w:iCs/>
        </w:rPr>
        <w:t>…..........................................</w:t>
      </w:r>
    </w:p>
    <w:p w14:paraId="7564C7C9" w14:textId="77777777" w:rsidR="009050DD" w:rsidRPr="006A2504" w:rsidRDefault="009050DD" w:rsidP="009050DD">
      <w:pPr>
        <w:pStyle w:val="Zkladntext"/>
        <w:rPr>
          <w:rFonts w:ascii="Bookman Old Style" w:hAnsi="Bookman Old Style"/>
          <w:i/>
        </w:rPr>
      </w:pPr>
      <w:r w:rsidRPr="006A2504">
        <w:rPr>
          <w:rFonts w:ascii="Bookman Old Style" w:hAnsi="Bookman Old Style"/>
          <w:i/>
        </w:rPr>
        <w:t>Titul, jméno a příjmení</w:t>
      </w:r>
    </w:p>
    <w:p w14:paraId="36514F79" w14:textId="71A96A94" w:rsidR="00F877AD" w:rsidRPr="006A2504" w:rsidRDefault="009050DD" w:rsidP="009050DD">
      <w:pPr>
        <w:pStyle w:val="Zkladntext"/>
        <w:rPr>
          <w:rFonts w:ascii="Bookman Old Style" w:hAnsi="Bookman Old Style"/>
          <w:i/>
        </w:rPr>
      </w:pPr>
      <w:r w:rsidRPr="006A2504">
        <w:rPr>
          <w:rFonts w:ascii="Bookman Old Style" w:hAnsi="Bookman Old Style"/>
          <w:i/>
        </w:rPr>
        <w:t xml:space="preserve">funkce osoby oprávněné podepisovat za </w:t>
      </w:r>
      <w:r w:rsidR="00EC5DE2" w:rsidRPr="006A2504">
        <w:rPr>
          <w:rFonts w:ascii="Bookman Old Style" w:hAnsi="Bookman Old Style"/>
          <w:i/>
        </w:rPr>
        <w:t xml:space="preserve">účastníka </w:t>
      </w:r>
      <w:r w:rsidR="003739CC">
        <w:rPr>
          <w:rFonts w:ascii="Bookman Old Style" w:hAnsi="Bookman Old Style"/>
          <w:i/>
        </w:rPr>
        <w:t>zadávacího</w:t>
      </w:r>
      <w:r w:rsidR="00EC5DE2" w:rsidRPr="006A2504">
        <w:rPr>
          <w:rFonts w:ascii="Bookman Old Style" w:hAnsi="Bookman Old Style"/>
          <w:i/>
        </w:rPr>
        <w:t xml:space="preserve"> řízení</w:t>
      </w:r>
    </w:p>
    <w:sectPr w:rsidR="00F877AD" w:rsidRPr="006A2504" w:rsidSect="00B86DE0">
      <w:footnotePr>
        <w:pos w:val="beneathText"/>
      </w:footnotePr>
      <w:pgSz w:w="11905" w:h="16837"/>
      <w:pgMar w:top="1474" w:right="1418" w:bottom="993" w:left="1418" w:header="116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6FC0D" w14:textId="77777777" w:rsidR="005F4753" w:rsidRDefault="005F4753">
      <w:r>
        <w:separator/>
      </w:r>
    </w:p>
  </w:endnote>
  <w:endnote w:type="continuationSeparator" w:id="0">
    <w:p w14:paraId="1E8358A5" w14:textId="77777777" w:rsidR="005F4753" w:rsidRDefault="005F4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B5F77" w14:textId="77777777" w:rsidR="005F4753" w:rsidRDefault="005F4753">
      <w:r>
        <w:separator/>
      </w:r>
    </w:p>
  </w:footnote>
  <w:footnote w:type="continuationSeparator" w:id="0">
    <w:p w14:paraId="27A25218" w14:textId="77777777" w:rsidR="005F4753" w:rsidRDefault="005F4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Times New Roman"/>
        <w:b/>
        <w:i w:val="0"/>
        <w:color w:val="auto"/>
        <w:sz w:val="28"/>
        <w:szCs w:val="28"/>
      </w:r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>
      <w:start w:val="10"/>
      <w:numFmt w:val="bullet"/>
      <w:lvlText w:val="-"/>
      <w:lvlJc w:val="left"/>
      <w:pPr>
        <w:tabs>
          <w:tab w:val="num" w:pos="640"/>
        </w:tabs>
        <w:ind w:left="640" w:hanging="340"/>
      </w:pPr>
      <w:rPr>
        <w:rFonts w:ascii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1540"/>
        </w:tabs>
        <w:ind w:left="1540" w:hanging="34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>
      <w:start w:val="1"/>
      <w:numFmt w:val="lowerLetter"/>
      <w:lvlText w:val="%5."/>
      <w:lvlJc w:val="left"/>
      <w:pPr>
        <w:tabs>
          <w:tab w:val="num" w:pos="2820"/>
        </w:tabs>
        <w:ind w:left="2820" w:hanging="360"/>
      </w:pPr>
    </w:lvl>
    <w:lvl w:ilvl="5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upperLetter"/>
      <w:lvlText w:val="%1."/>
      <w:lvlJc w:val="left"/>
      <w:pPr>
        <w:tabs>
          <w:tab w:val="num" w:pos="357"/>
        </w:tabs>
        <w:ind w:left="357" w:hanging="357"/>
      </w:pPr>
    </w:lvl>
    <w:lvl w:ilvl="1">
      <w:start w:val="158"/>
      <w:numFmt w:val="bullet"/>
      <w:lvlText w:val=""/>
      <w:lvlJc w:val="left"/>
      <w:pPr>
        <w:tabs>
          <w:tab w:val="num" w:pos="1647"/>
        </w:tabs>
        <w:ind w:left="1647" w:hanging="567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ascii="Times New Roman" w:hAnsi="Times New Roman" w:cs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00000007"/>
    <w:lvl w:ilvl="0">
      <w:start w:val="2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ascii="Arial" w:hAnsi="Arial"/>
        <w:b/>
        <w:bCs/>
        <w:sz w:val="28"/>
        <w:szCs w:val="28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ascii="Arial" w:hAnsi="Arial"/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rFonts w:ascii="Arial" w:hAnsi="Arial"/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rFonts w:ascii="Arial" w:hAnsi="Arial"/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ascii="Arial" w:hAnsi="Arial"/>
        <w:b/>
        <w:bCs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3588"/>
        </w:tabs>
        <w:ind w:left="3588" w:hanging="360"/>
      </w:pPr>
      <w:rPr>
        <w:rFonts w:ascii="Arial" w:hAnsi="Arial"/>
        <w:b/>
        <w:bCs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4308"/>
        </w:tabs>
        <w:ind w:left="4308" w:hanging="360"/>
      </w:pPr>
      <w:rPr>
        <w:rFonts w:ascii="Arial" w:hAnsi="Arial"/>
        <w:b/>
        <w:bCs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ascii="Arial" w:hAnsi="Arial"/>
        <w:b/>
        <w:bCs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5748"/>
        </w:tabs>
        <w:ind w:left="5748" w:hanging="360"/>
      </w:pPr>
      <w:rPr>
        <w:rFonts w:ascii="Arial" w:hAnsi="Arial"/>
        <w:b/>
        <w:bCs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6468"/>
        </w:tabs>
        <w:ind w:left="6468" w:hanging="360"/>
      </w:pPr>
      <w:rPr>
        <w:rFonts w:ascii="Arial" w:hAnsi="Arial"/>
        <w:b/>
        <w:bCs/>
        <w:sz w:val="28"/>
        <w:szCs w:val="28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8"/>
        <w:szCs w:val="28"/>
      </w:rPr>
    </w:lvl>
  </w:abstractNum>
  <w:abstractNum w:abstractNumId="12" w15:restartNumberingAfterBreak="0">
    <w:nsid w:val="04310A7A"/>
    <w:multiLevelType w:val="hybridMultilevel"/>
    <w:tmpl w:val="22905F1A"/>
    <w:lvl w:ilvl="0" w:tplc="47F4EF94">
      <w:start w:val="4"/>
      <w:numFmt w:val="bullet"/>
      <w:lvlText w:val="-"/>
      <w:lvlJc w:val="left"/>
      <w:pPr>
        <w:tabs>
          <w:tab w:val="num" w:pos="2835"/>
        </w:tabs>
        <w:ind w:left="2835" w:hanging="425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770"/>
        </w:tabs>
        <w:ind w:left="27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90"/>
        </w:tabs>
        <w:ind w:left="34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10"/>
        </w:tabs>
        <w:ind w:left="42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930"/>
        </w:tabs>
        <w:ind w:left="49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650"/>
        </w:tabs>
        <w:ind w:left="56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70"/>
        </w:tabs>
        <w:ind w:left="63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90"/>
        </w:tabs>
        <w:ind w:left="70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10"/>
        </w:tabs>
        <w:ind w:left="7810" w:hanging="360"/>
      </w:pPr>
      <w:rPr>
        <w:rFonts w:ascii="Wingdings" w:hAnsi="Wingdings" w:hint="default"/>
      </w:rPr>
    </w:lvl>
  </w:abstractNum>
  <w:abstractNum w:abstractNumId="13" w15:restartNumberingAfterBreak="0">
    <w:nsid w:val="0B056526"/>
    <w:multiLevelType w:val="hybridMultilevel"/>
    <w:tmpl w:val="514EAABA"/>
    <w:lvl w:ilvl="0" w:tplc="47F4EF94">
      <w:start w:val="4"/>
      <w:numFmt w:val="bullet"/>
      <w:lvlText w:val="-"/>
      <w:lvlJc w:val="left"/>
      <w:pPr>
        <w:tabs>
          <w:tab w:val="num" w:pos="1865"/>
        </w:tabs>
        <w:ind w:left="1865" w:hanging="425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BBC6245"/>
    <w:multiLevelType w:val="hybridMultilevel"/>
    <w:tmpl w:val="59906A7E"/>
    <w:lvl w:ilvl="0" w:tplc="118A167C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CC09BB"/>
    <w:multiLevelType w:val="hybridMultilevel"/>
    <w:tmpl w:val="71A43D02"/>
    <w:lvl w:ilvl="0" w:tplc="9B5C8EE6">
      <w:start w:val="1"/>
      <w:numFmt w:val="bullet"/>
      <w:lvlText w:val=""/>
      <w:lvlJc w:val="left"/>
      <w:pPr>
        <w:tabs>
          <w:tab w:val="num" w:pos="1702"/>
        </w:tabs>
        <w:ind w:left="1702" w:hanging="284"/>
      </w:pPr>
      <w:rPr>
        <w:rFonts w:ascii="Wingdings" w:hAnsi="Wingdings" w:hint="default"/>
        <w:b w:val="0"/>
        <w:i w:val="0"/>
        <w:sz w:val="24"/>
        <w:szCs w:val="24"/>
      </w:rPr>
    </w:lvl>
    <w:lvl w:ilvl="1" w:tplc="D5223384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Arial" w:hAnsi="Arial" w:hint="default"/>
        <w:b w:val="0"/>
        <w:i w:val="0"/>
        <w:sz w:val="22"/>
        <w:szCs w:val="24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A6799"/>
    <w:multiLevelType w:val="multilevel"/>
    <w:tmpl w:val="D7A47014"/>
    <w:lvl w:ilvl="0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E02F3D"/>
    <w:multiLevelType w:val="hybridMultilevel"/>
    <w:tmpl w:val="D7A47014"/>
    <w:lvl w:ilvl="0" w:tplc="D5223384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  <w:b w:val="0"/>
        <w:i w:val="0"/>
        <w:sz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B497F"/>
    <w:multiLevelType w:val="hybridMultilevel"/>
    <w:tmpl w:val="D6AADD0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D0E21"/>
    <w:multiLevelType w:val="hybridMultilevel"/>
    <w:tmpl w:val="5632442A"/>
    <w:lvl w:ilvl="0" w:tplc="B1C679A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icrosoft Sans Serif" w:hAnsi="Arial" w:cs="Arial" w:hint="default"/>
        <w:b w:val="0"/>
        <w:i w:val="0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7A01FB"/>
    <w:multiLevelType w:val="hybridMultilevel"/>
    <w:tmpl w:val="658C1BA4"/>
    <w:name w:val="WW8Num52"/>
    <w:lvl w:ilvl="0" w:tplc="16C297EE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4D423D46">
      <w:start w:val="158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9041368">
    <w:abstractNumId w:val="0"/>
  </w:num>
  <w:num w:numId="2" w16cid:durableId="531723314">
    <w:abstractNumId w:val="1"/>
  </w:num>
  <w:num w:numId="3" w16cid:durableId="1910382783">
    <w:abstractNumId w:val="2"/>
  </w:num>
  <w:num w:numId="4" w16cid:durableId="2132045643">
    <w:abstractNumId w:val="3"/>
  </w:num>
  <w:num w:numId="5" w16cid:durableId="1709837246">
    <w:abstractNumId w:val="4"/>
  </w:num>
  <w:num w:numId="6" w16cid:durableId="787895377">
    <w:abstractNumId w:val="5"/>
  </w:num>
  <w:num w:numId="7" w16cid:durableId="31006618">
    <w:abstractNumId w:val="6"/>
  </w:num>
  <w:num w:numId="8" w16cid:durableId="153644764">
    <w:abstractNumId w:val="7"/>
  </w:num>
  <w:num w:numId="9" w16cid:durableId="1224607859">
    <w:abstractNumId w:val="8"/>
  </w:num>
  <w:num w:numId="10" w16cid:durableId="1624071097">
    <w:abstractNumId w:val="9"/>
  </w:num>
  <w:num w:numId="11" w16cid:durableId="127826472">
    <w:abstractNumId w:val="10"/>
  </w:num>
  <w:num w:numId="12" w16cid:durableId="418063543">
    <w:abstractNumId w:val="11"/>
  </w:num>
  <w:num w:numId="13" w16cid:durableId="1204370581">
    <w:abstractNumId w:val="14"/>
  </w:num>
  <w:num w:numId="14" w16cid:durableId="1919093588">
    <w:abstractNumId w:val="20"/>
  </w:num>
  <w:num w:numId="15" w16cid:durableId="1344014028">
    <w:abstractNumId w:val="12"/>
  </w:num>
  <w:num w:numId="16" w16cid:durableId="2063598851">
    <w:abstractNumId w:val="13"/>
  </w:num>
  <w:num w:numId="17" w16cid:durableId="1996640861">
    <w:abstractNumId w:val="17"/>
  </w:num>
  <w:num w:numId="18" w16cid:durableId="331564963">
    <w:abstractNumId w:val="16"/>
  </w:num>
  <w:num w:numId="19" w16cid:durableId="202444079">
    <w:abstractNumId w:val="15"/>
  </w:num>
  <w:num w:numId="20" w16cid:durableId="2057240982">
    <w:abstractNumId w:val="19"/>
  </w:num>
  <w:num w:numId="21" w16cid:durableId="73239130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77AD"/>
    <w:rsid w:val="000106D1"/>
    <w:rsid w:val="00017A87"/>
    <w:rsid w:val="000229D0"/>
    <w:rsid w:val="000756AE"/>
    <w:rsid w:val="000A0264"/>
    <w:rsid w:val="000A5C67"/>
    <w:rsid w:val="001326F4"/>
    <w:rsid w:val="0015504A"/>
    <w:rsid w:val="00156869"/>
    <w:rsid w:val="001753AF"/>
    <w:rsid w:val="001A3BFA"/>
    <w:rsid w:val="001A5AA3"/>
    <w:rsid w:val="001C0761"/>
    <w:rsid w:val="001E6463"/>
    <w:rsid w:val="0020664A"/>
    <w:rsid w:val="00254062"/>
    <w:rsid w:val="00262AD8"/>
    <w:rsid w:val="002A04FE"/>
    <w:rsid w:val="002B1979"/>
    <w:rsid w:val="00327B9B"/>
    <w:rsid w:val="00334720"/>
    <w:rsid w:val="00343328"/>
    <w:rsid w:val="003509C5"/>
    <w:rsid w:val="0035659D"/>
    <w:rsid w:val="003739CC"/>
    <w:rsid w:val="003A226D"/>
    <w:rsid w:val="003C66AC"/>
    <w:rsid w:val="0041531B"/>
    <w:rsid w:val="00450B02"/>
    <w:rsid w:val="00473012"/>
    <w:rsid w:val="00494B2D"/>
    <w:rsid w:val="004A6246"/>
    <w:rsid w:val="004A795C"/>
    <w:rsid w:val="004B23B2"/>
    <w:rsid w:val="004B251D"/>
    <w:rsid w:val="004F1260"/>
    <w:rsid w:val="005063CD"/>
    <w:rsid w:val="00552C48"/>
    <w:rsid w:val="005669A8"/>
    <w:rsid w:val="00576209"/>
    <w:rsid w:val="00581A3F"/>
    <w:rsid w:val="005842F5"/>
    <w:rsid w:val="00591CDA"/>
    <w:rsid w:val="005A4D14"/>
    <w:rsid w:val="005A74C9"/>
    <w:rsid w:val="005E4795"/>
    <w:rsid w:val="005F4753"/>
    <w:rsid w:val="00644F22"/>
    <w:rsid w:val="00660C5A"/>
    <w:rsid w:val="0068083F"/>
    <w:rsid w:val="00691AC3"/>
    <w:rsid w:val="006A2504"/>
    <w:rsid w:val="006F4512"/>
    <w:rsid w:val="00720F24"/>
    <w:rsid w:val="00726F82"/>
    <w:rsid w:val="00732A47"/>
    <w:rsid w:val="00741896"/>
    <w:rsid w:val="00793964"/>
    <w:rsid w:val="007A196C"/>
    <w:rsid w:val="007A2965"/>
    <w:rsid w:val="007A6CAB"/>
    <w:rsid w:val="007B03DF"/>
    <w:rsid w:val="007D5EC2"/>
    <w:rsid w:val="008045FA"/>
    <w:rsid w:val="00807775"/>
    <w:rsid w:val="00854168"/>
    <w:rsid w:val="0085659A"/>
    <w:rsid w:val="0086740E"/>
    <w:rsid w:val="00870644"/>
    <w:rsid w:val="00871964"/>
    <w:rsid w:val="008B08F2"/>
    <w:rsid w:val="008C0D91"/>
    <w:rsid w:val="008C2BF3"/>
    <w:rsid w:val="008E0C72"/>
    <w:rsid w:val="008F3203"/>
    <w:rsid w:val="008F3B9E"/>
    <w:rsid w:val="008F3C97"/>
    <w:rsid w:val="008F7158"/>
    <w:rsid w:val="009050DD"/>
    <w:rsid w:val="00906BCA"/>
    <w:rsid w:val="009269E2"/>
    <w:rsid w:val="00933B0B"/>
    <w:rsid w:val="00976F57"/>
    <w:rsid w:val="00981450"/>
    <w:rsid w:val="009A7080"/>
    <w:rsid w:val="009B61E9"/>
    <w:rsid w:val="009C743F"/>
    <w:rsid w:val="009D32A7"/>
    <w:rsid w:val="009D72A6"/>
    <w:rsid w:val="009F7C10"/>
    <w:rsid w:val="00A04CFD"/>
    <w:rsid w:val="00A16D7B"/>
    <w:rsid w:val="00A65F70"/>
    <w:rsid w:val="00A67AC1"/>
    <w:rsid w:val="00AC5262"/>
    <w:rsid w:val="00AF58E0"/>
    <w:rsid w:val="00B05F1E"/>
    <w:rsid w:val="00B43F85"/>
    <w:rsid w:val="00B54ACD"/>
    <w:rsid w:val="00B86DE0"/>
    <w:rsid w:val="00BB73E7"/>
    <w:rsid w:val="00C03D2B"/>
    <w:rsid w:val="00C07090"/>
    <w:rsid w:val="00C16FBF"/>
    <w:rsid w:val="00C17F3D"/>
    <w:rsid w:val="00C305AD"/>
    <w:rsid w:val="00C64640"/>
    <w:rsid w:val="00C8178B"/>
    <w:rsid w:val="00CA5D03"/>
    <w:rsid w:val="00CD4ECD"/>
    <w:rsid w:val="00CD6C54"/>
    <w:rsid w:val="00D05EEB"/>
    <w:rsid w:val="00D151BE"/>
    <w:rsid w:val="00D319C2"/>
    <w:rsid w:val="00D53838"/>
    <w:rsid w:val="00D5501E"/>
    <w:rsid w:val="00D75F9C"/>
    <w:rsid w:val="00DC3ED9"/>
    <w:rsid w:val="00DD79CD"/>
    <w:rsid w:val="00DE673F"/>
    <w:rsid w:val="00E05841"/>
    <w:rsid w:val="00E24C58"/>
    <w:rsid w:val="00E46466"/>
    <w:rsid w:val="00E520DD"/>
    <w:rsid w:val="00E60136"/>
    <w:rsid w:val="00E651A1"/>
    <w:rsid w:val="00E92E12"/>
    <w:rsid w:val="00EA53BE"/>
    <w:rsid w:val="00EC5DE2"/>
    <w:rsid w:val="00F076C9"/>
    <w:rsid w:val="00F16446"/>
    <w:rsid w:val="00F51B89"/>
    <w:rsid w:val="00F65310"/>
    <w:rsid w:val="00F72911"/>
    <w:rsid w:val="00F777B9"/>
    <w:rsid w:val="00F877AD"/>
    <w:rsid w:val="00F9517A"/>
    <w:rsid w:val="00FB2D98"/>
    <w:rsid w:val="00FF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4DA41"/>
  <w15:chartTrackingRefBased/>
  <w15:docId w15:val="{21A50B97-F304-4455-838E-F7F6BBF2F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uppressAutoHyphens/>
    </w:pPr>
    <w:rPr>
      <w:rFonts w:ascii="Arial" w:hAnsi="Arial" w:cs="Arial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240" w:after="60"/>
      <w:outlineLvl w:val="0"/>
    </w:pPr>
    <w:rPr>
      <w:b/>
      <w:bCs/>
      <w:kern w:val="1"/>
      <w:sz w:val="32"/>
      <w:szCs w:val="32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1">
    <w:name w:val="WW8Num2z1"/>
    <w:rPr>
      <w:rFonts w:ascii="Arial" w:hAnsi="Arial" w:cs="Times New Roman"/>
      <w:b w:val="0"/>
      <w:i w:val="0"/>
      <w:color w:val="auto"/>
      <w:sz w:val="22"/>
      <w:szCs w:val="22"/>
    </w:rPr>
  </w:style>
  <w:style w:type="character" w:customStyle="1" w:styleId="WW8Num3z0">
    <w:name w:val="WW8Num3z0"/>
    <w:rPr>
      <w:rFonts w:ascii="Arial" w:hAnsi="Arial" w:cs="Times New Roman"/>
      <w:b w:val="0"/>
      <w:i w:val="0"/>
      <w:color w:val="auto"/>
      <w:sz w:val="22"/>
      <w:szCs w:val="22"/>
    </w:rPr>
  </w:style>
  <w:style w:type="character" w:customStyle="1" w:styleId="WW8Num4z0">
    <w:name w:val="WW8Num4z0"/>
    <w:rPr>
      <w:rFonts w:ascii="Arial" w:hAnsi="Arial" w:cs="Times New Roman"/>
      <w:b/>
      <w:i w:val="0"/>
      <w:color w:val="auto"/>
      <w:sz w:val="28"/>
      <w:szCs w:val="28"/>
    </w:rPr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2">
    <w:name w:val="WW8Num5z2"/>
    <w:rPr>
      <w:rFonts w:ascii="Symbol" w:hAnsi="Symbol"/>
    </w:rPr>
  </w:style>
  <w:style w:type="character" w:customStyle="1" w:styleId="WW8Num6z1">
    <w:name w:val="WW8Num6z1"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7z1">
    <w:name w:val="WW8Num7z1"/>
    <w:rPr>
      <w:rFonts w:ascii="Wingdings" w:eastAsia="Times New Roman" w:hAnsi="Wingdings"/>
    </w:rPr>
  </w:style>
  <w:style w:type="character" w:customStyle="1" w:styleId="WW8Num8z1">
    <w:name w:val="WW8Num8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hAnsi="Times New Roman" w:cs="Times New Roman"/>
      <w:b w:val="0"/>
      <w:i w:val="0"/>
      <w:color w:val="auto"/>
      <w:sz w:val="24"/>
      <w:szCs w:val="24"/>
    </w:rPr>
  </w:style>
  <w:style w:type="character" w:customStyle="1" w:styleId="WW8Num12z1">
    <w:name w:val="WW8Num12z1"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St4z0">
    <w:name w:val="WW8NumSt4z0"/>
    <w:rPr>
      <w:rFonts w:ascii="Symbol" w:hAnsi="Symbol"/>
    </w:rPr>
  </w:style>
  <w:style w:type="character" w:customStyle="1" w:styleId="WW8NumSt4z1">
    <w:name w:val="WW8NumSt4z1"/>
    <w:rPr>
      <w:rFonts w:ascii="Courier New" w:hAnsi="Courier New"/>
    </w:rPr>
  </w:style>
  <w:style w:type="character" w:customStyle="1" w:styleId="WW8NumSt4z2">
    <w:name w:val="WW8NumSt4z2"/>
    <w:rPr>
      <w:rFonts w:ascii="Wingdings" w:hAnsi="Wingdings"/>
    </w:rPr>
  </w:style>
  <w:style w:type="character" w:customStyle="1" w:styleId="Standardnpsmoodstavce1">
    <w:name w:val="Standardní písmo odstavce1"/>
  </w:style>
  <w:style w:type="character" w:customStyle="1" w:styleId="Symbolyproslovn">
    <w:name w:val="Symboly pro číslování"/>
    <w:rPr>
      <w:rFonts w:ascii="Arial" w:hAnsi="Arial"/>
      <w:b/>
      <w:bCs/>
      <w:sz w:val="28"/>
      <w:szCs w:val="28"/>
    </w:rPr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pPr>
      <w:spacing w:after="120"/>
      <w:ind w:left="283"/>
    </w:p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character" w:styleId="Hypertextovodkaz">
    <w:name w:val="Hyperlink"/>
    <w:rsid w:val="000106D1"/>
    <w:rPr>
      <w:color w:val="0000FF"/>
      <w:u w:val="single"/>
    </w:rPr>
  </w:style>
  <w:style w:type="paragraph" w:customStyle="1" w:styleId="DefaultParagraphFontParaCharCharCharCharChar">
    <w:name w:val="Default Paragraph Font Para Char Char Char Char Char"/>
    <w:basedOn w:val="Normln"/>
    <w:rsid w:val="00F72911"/>
    <w:pPr>
      <w:suppressAutoHyphens w:val="0"/>
      <w:spacing w:after="160" w:line="240" w:lineRule="exact"/>
    </w:pPr>
    <w:rPr>
      <w:rFonts w:ascii="Verdana" w:hAnsi="Verdana" w:cs="Times New Roman"/>
      <w:lang w:val="en-US" w:eastAsia="en-US"/>
    </w:rPr>
  </w:style>
  <w:style w:type="table" w:styleId="Mkatabulky">
    <w:name w:val="Table Grid"/>
    <w:basedOn w:val="Normlntabulka"/>
    <w:rsid w:val="00F72911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uiPriority w:val="99"/>
    <w:rsid w:val="00262AD8"/>
    <w:rPr>
      <w:sz w:val="16"/>
      <w:szCs w:val="16"/>
    </w:rPr>
  </w:style>
  <w:style w:type="paragraph" w:styleId="Textkomente">
    <w:name w:val="annotation text"/>
    <w:basedOn w:val="Normln"/>
    <w:link w:val="TextkomenteChar"/>
    <w:rsid w:val="00262AD8"/>
  </w:style>
  <w:style w:type="character" w:customStyle="1" w:styleId="TextkomenteChar">
    <w:name w:val="Text komentáře Char"/>
    <w:link w:val="Textkomente"/>
    <w:rsid w:val="00262AD8"/>
    <w:rPr>
      <w:rFonts w:ascii="Arial" w:hAnsi="Arial" w:cs="Arial"/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262AD8"/>
    <w:rPr>
      <w:b/>
      <w:bCs/>
    </w:rPr>
  </w:style>
  <w:style w:type="character" w:customStyle="1" w:styleId="PedmtkomenteChar">
    <w:name w:val="Předmět komentáře Char"/>
    <w:link w:val="Pedmtkomente"/>
    <w:rsid w:val="00262AD8"/>
    <w:rPr>
      <w:rFonts w:ascii="Arial" w:hAnsi="Arial" w:cs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171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KUUK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koncel.f</dc:creator>
  <cp:keywords/>
  <cp:lastModifiedBy>Dan S.</cp:lastModifiedBy>
  <cp:revision>12</cp:revision>
  <cp:lastPrinted>2017-05-19T05:20:00Z</cp:lastPrinted>
  <dcterms:created xsi:type="dcterms:W3CDTF">2023-08-22T11:37:00Z</dcterms:created>
  <dcterms:modified xsi:type="dcterms:W3CDTF">2025-07-03T08:37:00Z</dcterms:modified>
</cp:coreProperties>
</file>